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1F157D" w:rsidRPr="001F157D" w:rsidRDefault="001F157D" w:rsidP="001F157D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  <w:r w:rsidRPr="001F157D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Poziv za sufinanciranje programa i projekata udruga</w:t>
      </w:r>
      <w:r w:rsidR="002F5021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 i ostalih </w:t>
      </w:r>
      <w:r w:rsidRPr="001F157D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iz područja kulture za 20</w:t>
      </w:r>
      <w:r w:rsidR="004635E2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22</w:t>
      </w:r>
      <w:r w:rsidRPr="001F157D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. godinu</w:t>
      </w:r>
    </w:p>
    <w:p w:rsidR="001F157D" w:rsidRPr="001F157D" w:rsidRDefault="001F157D" w:rsidP="001F157D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A33154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Datum objave </w:t>
      </w:r>
      <w:r w:rsidR="00026738">
        <w:rPr>
          <w:rFonts w:asciiTheme="minorHAnsi" w:hAnsiTheme="minorHAnsi" w:cstheme="minorHAnsi"/>
          <w:b w:val="0"/>
          <w:sz w:val="22"/>
          <w:szCs w:val="22"/>
          <w:lang w:val="hr-HR"/>
        </w:rPr>
        <w:t>poziva</w:t>
      </w: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>:</w:t>
      </w:r>
      <w:r w:rsidR="005D4C18"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A33154" w:rsidRDefault="004635E2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28.02</w:t>
      </w:r>
      <w:r w:rsidR="00A33154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  <w:r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A33154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Rok za dostavu prijava na </w:t>
      </w:r>
      <w:r w:rsidR="00026738">
        <w:rPr>
          <w:rFonts w:asciiTheme="minorHAnsi" w:hAnsiTheme="minorHAnsi" w:cstheme="minorHAnsi"/>
          <w:b w:val="0"/>
          <w:sz w:val="22"/>
          <w:szCs w:val="22"/>
          <w:lang w:val="hr-HR"/>
        </w:rPr>
        <w:t>poziv</w:t>
      </w: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>:</w:t>
      </w:r>
    </w:p>
    <w:p w:rsidR="005654CC" w:rsidRPr="00375995" w:rsidRDefault="00701C8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4635E2">
        <w:rPr>
          <w:rFonts w:asciiTheme="minorHAnsi" w:hAnsiTheme="minorHAnsi" w:cstheme="minorHAnsi"/>
          <w:sz w:val="22"/>
          <w:szCs w:val="22"/>
          <w:lang w:val="hr-HR"/>
        </w:rPr>
        <w:t>31.03</w:t>
      </w:r>
      <w:r w:rsidR="00A33154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4635E2"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A33154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F85328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:rsidR="00F85328" w:rsidRPr="008F4CFE" w:rsidRDefault="00F85328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shd w:val="clear" w:color="auto" w:fill="auto"/>
          </w:tcPr>
          <w:p w:rsidR="00375995" w:rsidRPr="008F4CFE" w:rsidRDefault="00375995" w:rsidP="001F157D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PRIORITETNO PODRUČJE (</w:t>
            </w:r>
            <w:r w:rsidR="001F157D">
              <w:rPr>
                <w:rFonts w:asciiTheme="minorHAnsi" w:hAnsiTheme="minorHAnsi" w:cstheme="minorHAnsi"/>
                <w:b/>
                <w:sz w:val="22"/>
                <w:szCs w:val="22"/>
              </w:rPr>
              <w:t>ZAOKRUŽITI</w:t>
            </w: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</w:tbl>
    <w:p w:rsidR="001F157D" w:rsidRPr="0075092C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>1. izdavačka djelatnost</w:t>
      </w:r>
    </w:p>
    <w:p w:rsidR="00227E76" w:rsidRPr="0075092C" w:rsidRDefault="001F157D" w:rsidP="00227E76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2. </w:t>
      </w:r>
      <w:r w:rsidR="00171FD9" w:rsidRPr="0075092C">
        <w:rPr>
          <w:rFonts w:asciiTheme="minorHAnsi" w:eastAsia="Arial Unicode MS" w:hAnsiTheme="minorHAnsi" w:cstheme="minorHAnsi"/>
          <w:bCs/>
          <w:sz w:val="22"/>
          <w:szCs w:val="22"/>
        </w:rPr>
        <w:t>likovn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>a</w:t>
      </w:r>
      <w:r w:rsidR="00171FD9"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 djelatnost</w:t>
      </w:r>
    </w:p>
    <w:p w:rsidR="00227E76" w:rsidRPr="0075092C" w:rsidRDefault="001F157D" w:rsidP="00227E76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3. 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ostala područja kulture </w:t>
      </w:r>
    </w:p>
    <w:p w:rsidR="001F157D" w:rsidRPr="0075092C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4. 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>zaštita i održavanje sakralnih objekata i provođenje vjerskih manifestacija, te obilježavanje blagdana</w:t>
      </w:r>
    </w:p>
    <w:p w:rsidR="001F157D" w:rsidRPr="0075092C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>5. djelatnost i rad Zajednice kulturno-umjetničkih udruga</w:t>
      </w: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Naziv </w:t>
            </w:r>
            <w:r w:rsidR="001F157D">
              <w:rPr>
                <w:rFonts w:asciiTheme="minorHAnsi" w:eastAsia="Arial Unicode MS" w:hAnsiTheme="minorHAnsi" w:cstheme="minorHAnsi"/>
                <w:sz w:val="22"/>
                <w:szCs w:val="22"/>
              </w:rPr>
              <w:t>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</w:t>
            </w:r>
            <w:r w:rsidR="0075092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i sl.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84BA8" w:rsidRPr="00225154" w:rsidRDefault="00C84BA8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1F157D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Ukupno ostvareni prihod prijavitelja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</w:t>
            </w:r>
            <w:r w:rsidR="004635E2">
              <w:rPr>
                <w:rFonts w:asciiTheme="minorHAnsi" w:eastAsia="Arial Unicode MS" w:hAnsiTheme="minorHAnsi" w:cstheme="minorHAnsi"/>
                <w:sz w:val="22"/>
                <w:szCs w:val="22"/>
              </w:rPr>
              <w:t>2021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0F0054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0F0054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0F0054" w:rsidRDefault="00EF20FF" w:rsidP="0002673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 w:rsidR="004635E2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 2021</w:t>
            </w:r>
            <w:r w:rsidR="00236A14"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0F0054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ranih programa/ </w:t>
            </w:r>
            <w:r w:rsidR="004635E2">
              <w:rPr>
                <w:rFonts w:ascii="Calibri" w:hAnsi="Calibri" w:cs="Calibri"/>
                <w:sz w:val="22"/>
                <w:szCs w:val="22"/>
              </w:rPr>
              <w:t>projekata u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1F157D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 xml:space="preserve">Broj partnerstva u koja je </w:t>
            </w:r>
            <w:r w:rsidR="001F157D">
              <w:rPr>
                <w:rFonts w:ascii="Calibri" w:hAnsi="Calibri" w:cs="Calibri"/>
                <w:sz w:val="22"/>
                <w:szCs w:val="22"/>
              </w:rPr>
              <w:t>prijavitelj uključen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 na provedbi programa/projekta u trenutku prijave na ovaj </w:t>
            </w:r>
            <w:r w:rsidR="001F157D">
              <w:rPr>
                <w:rFonts w:ascii="Calibri" w:hAnsi="Calibri" w:cs="Calibri"/>
                <w:sz w:val="22"/>
                <w:szCs w:val="22"/>
              </w:rPr>
              <w:t>Poziv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ncirane </w:t>
            </w:r>
            <w:r w:rsidR="004635E2">
              <w:rPr>
                <w:rFonts w:ascii="Calibri" w:hAnsi="Calibri" w:cs="Calibri"/>
                <w:sz w:val="22"/>
                <w:szCs w:val="22"/>
              </w:rPr>
              <w:t xml:space="preserve">programe/projekte u 2020. i </w:t>
            </w:r>
            <w:bookmarkStart w:id="0" w:name="_GoBack"/>
            <w:r w:rsidR="004635E2">
              <w:rPr>
                <w:rFonts w:ascii="Calibri" w:hAnsi="Calibri" w:cs="Calibri"/>
                <w:sz w:val="22"/>
                <w:szCs w:val="22"/>
              </w:rPr>
              <w:t>2021</w:t>
            </w:r>
            <w:bookmarkEnd w:id="0"/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02673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(molimo navedite nazive programa/projekata i nazive tijela koja su vam odobrila financiranje programa/projekata u dvije godine koje su prethodile godini raspisivanja </w:t>
            </w:r>
            <w:r w:rsidR="00026738">
              <w:rPr>
                <w:rFonts w:ascii="Calibri" w:hAnsi="Calibri" w:cs="Calibri"/>
                <w:i/>
                <w:sz w:val="20"/>
                <w:szCs w:val="20"/>
              </w:rPr>
              <w:t>Poziva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02673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(koji utjecaj u području relevantnom za ovaj </w:t>
            </w:r>
            <w:r w:rsidR="00026738">
              <w:rPr>
                <w:rFonts w:ascii="Calibri" w:hAnsi="Calibri" w:cs="Calibri"/>
                <w:i/>
                <w:sz w:val="20"/>
                <w:szCs w:val="20"/>
              </w:rPr>
              <w:t xml:space="preserve">poziv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</w:t>
            </w:r>
            <w:r w:rsidR="001F157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Poziva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način na koji ste utvrdili postojanje problema i došli do procjene potreba koje namjeravate 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1F157D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Opišite na koji će se način izvršiti praćenje i vrednovanje postignuća rezultata programa/projekta i njegov utjecaj na ispunjavanje ciljeva </w:t>
            </w:r>
            <w:r w:rsidR="001F157D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Poziva</w:t>
            </w: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EF4889" w:rsidRPr="00375995" w:rsidRDefault="00EF4889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hAnsiTheme="minorHAnsi" w:cstheme="minorHAnsi"/>
          <w:sz w:val="22"/>
          <w:szCs w:val="22"/>
        </w:rPr>
      </w:pPr>
    </w:p>
    <w:p w:rsidR="009842F4" w:rsidRPr="00375995" w:rsidRDefault="009842F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ind w:hanging="13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13B" w:rsidRDefault="00B5013B">
      <w:r>
        <w:separator/>
      </w:r>
    </w:p>
  </w:endnote>
  <w:endnote w:type="continuationSeparator" w:id="0">
    <w:p w:rsidR="00B5013B" w:rsidRDefault="00B5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62BFC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4635E2">
      <w:rPr>
        <w:noProof/>
      </w:rPr>
      <w:t>3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13B" w:rsidRDefault="00B5013B">
      <w:r>
        <w:separator/>
      </w:r>
    </w:p>
  </w:footnote>
  <w:footnote w:type="continuationSeparator" w:id="0">
    <w:p w:rsidR="00B5013B" w:rsidRDefault="00B5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4635E2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93C6C"/>
    <w:multiLevelType w:val="hybridMultilevel"/>
    <w:tmpl w:val="599AFB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738"/>
    <w:rsid w:val="00026E7F"/>
    <w:rsid w:val="000273F3"/>
    <w:rsid w:val="00027924"/>
    <w:rsid w:val="00031A49"/>
    <w:rsid w:val="000374EF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EFC"/>
    <w:rsid w:val="00070F0D"/>
    <w:rsid w:val="00074B02"/>
    <w:rsid w:val="00092880"/>
    <w:rsid w:val="00094843"/>
    <w:rsid w:val="00095FA9"/>
    <w:rsid w:val="000A1901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DC7"/>
    <w:rsid w:val="000E7D4F"/>
    <w:rsid w:val="000F0054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70C3D"/>
    <w:rsid w:val="00171601"/>
    <w:rsid w:val="00171FD9"/>
    <w:rsid w:val="0017504C"/>
    <w:rsid w:val="001804AB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157D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27E76"/>
    <w:rsid w:val="00233AD7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70E0"/>
    <w:rsid w:val="002C0437"/>
    <w:rsid w:val="002C7B9B"/>
    <w:rsid w:val="002D4B71"/>
    <w:rsid w:val="002D6C2C"/>
    <w:rsid w:val="002E26A0"/>
    <w:rsid w:val="002E68CB"/>
    <w:rsid w:val="002F10F6"/>
    <w:rsid w:val="002F5021"/>
    <w:rsid w:val="003113A9"/>
    <w:rsid w:val="003163ED"/>
    <w:rsid w:val="00320E45"/>
    <w:rsid w:val="00324E35"/>
    <w:rsid w:val="00325D20"/>
    <w:rsid w:val="00330A4F"/>
    <w:rsid w:val="00332443"/>
    <w:rsid w:val="00332EFB"/>
    <w:rsid w:val="00340137"/>
    <w:rsid w:val="0035038F"/>
    <w:rsid w:val="00350831"/>
    <w:rsid w:val="003526CA"/>
    <w:rsid w:val="003565E5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57F3"/>
    <w:rsid w:val="00455882"/>
    <w:rsid w:val="004635E2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60353"/>
    <w:rsid w:val="00561874"/>
    <w:rsid w:val="005645C1"/>
    <w:rsid w:val="005654CC"/>
    <w:rsid w:val="00577E45"/>
    <w:rsid w:val="0058063D"/>
    <w:rsid w:val="00580E8E"/>
    <w:rsid w:val="00586B19"/>
    <w:rsid w:val="00590FF2"/>
    <w:rsid w:val="005939FE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05F73"/>
    <w:rsid w:val="00624649"/>
    <w:rsid w:val="0062766E"/>
    <w:rsid w:val="006360D9"/>
    <w:rsid w:val="00642C60"/>
    <w:rsid w:val="00646054"/>
    <w:rsid w:val="0065460A"/>
    <w:rsid w:val="00680600"/>
    <w:rsid w:val="00683744"/>
    <w:rsid w:val="00693592"/>
    <w:rsid w:val="00697339"/>
    <w:rsid w:val="006978DC"/>
    <w:rsid w:val="006B1C30"/>
    <w:rsid w:val="006B5F34"/>
    <w:rsid w:val="006C66D2"/>
    <w:rsid w:val="006D09D5"/>
    <w:rsid w:val="006D64CB"/>
    <w:rsid w:val="006E0596"/>
    <w:rsid w:val="006F2E03"/>
    <w:rsid w:val="006F5CBE"/>
    <w:rsid w:val="00701C87"/>
    <w:rsid w:val="00703A08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092C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F0BFC"/>
    <w:rsid w:val="007F3A6F"/>
    <w:rsid w:val="007F66C8"/>
    <w:rsid w:val="008115ED"/>
    <w:rsid w:val="008121FF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7BAF"/>
    <w:rsid w:val="008A2B9D"/>
    <w:rsid w:val="008B59B5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5FD3"/>
    <w:rsid w:val="00A017FB"/>
    <w:rsid w:val="00A11AA9"/>
    <w:rsid w:val="00A143DA"/>
    <w:rsid w:val="00A144C9"/>
    <w:rsid w:val="00A20817"/>
    <w:rsid w:val="00A2605F"/>
    <w:rsid w:val="00A272AB"/>
    <w:rsid w:val="00A33154"/>
    <w:rsid w:val="00A360B8"/>
    <w:rsid w:val="00A4387E"/>
    <w:rsid w:val="00A46A93"/>
    <w:rsid w:val="00A5201C"/>
    <w:rsid w:val="00A57A1E"/>
    <w:rsid w:val="00A57ACB"/>
    <w:rsid w:val="00A60CD4"/>
    <w:rsid w:val="00A62BFC"/>
    <w:rsid w:val="00A635E0"/>
    <w:rsid w:val="00A6675A"/>
    <w:rsid w:val="00A679D0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0449E"/>
    <w:rsid w:val="00B130D2"/>
    <w:rsid w:val="00B15177"/>
    <w:rsid w:val="00B1713C"/>
    <w:rsid w:val="00B27282"/>
    <w:rsid w:val="00B33542"/>
    <w:rsid w:val="00B339E6"/>
    <w:rsid w:val="00B37E67"/>
    <w:rsid w:val="00B4147E"/>
    <w:rsid w:val="00B45F20"/>
    <w:rsid w:val="00B5013B"/>
    <w:rsid w:val="00B534D9"/>
    <w:rsid w:val="00B72E66"/>
    <w:rsid w:val="00B91EAB"/>
    <w:rsid w:val="00B97F3E"/>
    <w:rsid w:val="00BA1D94"/>
    <w:rsid w:val="00BB61E8"/>
    <w:rsid w:val="00BC1C1A"/>
    <w:rsid w:val="00BC54C7"/>
    <w:rsid w:val="00BF393E"/>
    <w:rsid w:val="00BF4AE9"/>
    <w:rsid w:val="00C1002C"/>
    <w:rsid w:val="00C14AAE"/>
    <w:rsid w:val="00C303A8"/>
    <w:rsid w:val="00C31EEB"/>
    <w:rsid w:val="00C439FF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80281"/>
    <w:rsid w:val="00D861C6"/>
    <w:rsid w:val="00D879E7"/>
    <w:rsid w:val="00D91FCC"/>
    <w:rsid w:val="00D92059"/>
    <w:rsid w:val="00D93F8C"/>
    <w:rsid w:val="00DA017A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84C04"/>
    <w:rsid w:val="00F85328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68C4"/>
    <w:rsid w:val="00FD10FF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9744F1"/>
  <w15:docId w15:val="{C47AA69D-2755-4858-8446-0095F562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677F6-05FC-4FEB-908F-9576FF37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1462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21</cp:revision>
  <cp:lastPrinted>2016-02-04T11:58:00Z</cp:lastPrinted>
  <dcterms:created xsi:type="dcterms:W3CDTF">2019-02-04T12:49:00Z</dcterms:created>
  <dcterms:modified xsi:type="dcterms:W3CDTF">2022-02-25T11:38:00Z</dcterms:modified>
</cp:coreProperties>
</file>